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23"/>
        <w:ind w:left="4755" w:right="4716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OHN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I.</w:t>
      </w:r>
      <w:r>
        <w:rPr>
          <w:rFonts w:cs="Times New Roman" w:hAnsi="Times New Roman" w:eastAsia="Times New Roman" w:ascii="Times New Roman"/>
          <w:b/>
          <w:spacing w:val="-1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OE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center"/>
        <w:ind w:left="5180" w:right="5140"/>
      </w:pPr>
      <w:r>
        <w:rPr>
          <w:rFonts w:cs="Times New Roman" w:hAnsi="Times New Roman" w:eastAsia="Times New Roman" w:ascii="Times New Roman"/>
          <w:spacing w:val="0"/>
          <w:w w:val="99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99"/>
          <w:sz w:val="13"/>
          <w:szCs w:val="13"/>
        </w:rPr>
        <w:t>DDRESS</w:t>
      </w:r>
      <w:r>
        <w:rPr>
          <w:rFonts w:cs="Times New Roman" w:hAnsi="Times New Roman" w:eastAsia="Times New Roman" w:ascii="Times New Roman"/>
          <w:spacing w:val="0"/>
          <w:w w:val="100"/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3"/>
          <w:szCs w:val="13"/>
        </w:rPr>
        <w:jc w:val="center"/>
        <w:spacing w:before="4"/>
        <w:ind w:left="4803" w:right="4763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3"/>
          <w:szCs w:val="13"/>
        </w:rPr>
        <w:t>HONE</w:t>
      </w:r>
      <w:r>
        <w:rPr>
          <w:rFonts w:cs="Times New Roman" w:hAnsi="Times New Roman" w:eastAsia="Times New Roman" w:ascii="Times New Roman"/>
          <w:spacing w:val="-4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#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3"/>
          <w:szCs w:val="13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13"/>
          <w:szCs w:val="13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0"/>
          <w:w w:val="99"/>
          <w:sz w:val="13"/>
          <w:szCs w:val="13"/>
        </w:rPr>
        <w:t>MAIL</w:t>
      </w:r>
      <w:r>
        <w:rPr>
          <w:rFonts w:cs="Times New Roman" w:hAnsi="Times New Roman" w:eastAsia="Times New Roman" w:ascii="Times New Roman"/>
          <w:spacing w:val="0"/>
          <w:w w:val="100"/>
          <w:sz w:val="13"/>
          <w:szCs w:val="13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065" w:right="302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lineRule="auto" w:line="245"/>
        <w:ind w:left="189" w:right="148"/>
      </w:pP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Do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not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copy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verbatim,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use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your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own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specialties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experience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skills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sets,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be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original.</w:t>
      </w:r>
      <w:r>
        <w:rPr>
          <w:rFonts w:cs="Times New Roman" w:hAnsi="Times New Roman" w:eastAsia="Times New Roman" w:ascii="Times New Roman"/>
          <w:i/>
          <w:spacing w:val="3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This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is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purely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hybrid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functional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sume</w:t>
      </w:r>
      <w:r>
        <w:rPr>
          <w:rFonts w:cs="Times New Roman" w:hAnsi="Times New Roman" w:eastAsia="Times New Roman" w:ascii="Times New Roman"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bring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out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your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true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technical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9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9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organizational</w:t>
      </w:r>
      <w:r>
        <w:rPr>
          <w:rFonts w:cs="Times New Roman" w:hAnsi="Times New Roman" w:eastAsia="Times New Roman" w:ascii="Times New Roman"/>
          <w:i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skills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engineering</w:t>
      </w:r>
      <w:r>
        <w:rPr>
          <w:rFonts w:cs="Times New Roman" w:hAnsi="Times New Roman" w:eastAsia="Times New Roman" w:ascii="Times New Roman"/>
          <w:i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types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99"/>
          <w:sz w:val="16"/>
          <w:szCs w:val="16"/>
        </w:rPr>
        <w:t>positions.)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14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Inspirational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seven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fast-paced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problem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solving,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consulting.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problem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solver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onstrated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nt.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-builder,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unicator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dealing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entry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executive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"/>
        <w:ind w:left="4354" w:right="431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TRAITS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12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Honest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hard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working.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Innovative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thinker,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ines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forward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looking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vision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technology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integration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progression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etitive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organization.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Thrives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ability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strategic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goals,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attains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ediate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result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start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finish.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Creative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etitive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personalit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ranked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peers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These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examples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are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only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guidelines,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use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your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own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example,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port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aying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your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true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technical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skills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engineering</w:t>
      </w:r>
      <w:r>
        <w:rPr>
          <w:rFonts w:cs="Times New Roman" w:hAnsi="Times New Roman" w:eastAsia="Times New Roman" w:ascii="Times New Roman"/>
          <w:i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experiences)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thick" w:color="000000"/>
        </w:rPr>
        <w:t>NGINEERING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48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Thorough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knowledge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various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ent;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exchangers,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draulic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pneu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atic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(high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ressors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reducers),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steam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turbines,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diesel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lube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ulti-stage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centrifugal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positive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displace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ent),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valves,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water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istry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control,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electrical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power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distribution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(AC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nerators,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busswork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breakers),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onitoring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control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devices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(electrical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ntation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erature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flow).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43"/>
        <w:ind w:left="660" w:right="359" w:hanging="27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preventative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correcti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tenance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procedures,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preparation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perfor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logs,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supervision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overhaul,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repairs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echanical,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structural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39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Overhaul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upgrade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ajor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propulsion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auxiliary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foreign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estic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shipyards.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43"/>
        <w:ind w:left="660" w:right="592" w:hanging="27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verification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tegrity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subsequent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safe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operations.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123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ROGRAM</w:t>
      </w:r>
      <w:r>
        <w:rPr>
          <w:rFonts w:cs="Times New Roman" w:hAnsi="Times New Roman" w:eastAsia="Times New Roman" w:ascii="Times New Roman"/>
          <w:b/>
          <w:spacing w:val="-8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ANAGEMENT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onstrated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superior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personnel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ability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organize,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coordinate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lti-functional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5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onsistently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displa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ability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ize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scope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nefits.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Held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variety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7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$60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illion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flight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lator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rating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budget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$1.1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illion.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efficient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B-1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lator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130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rcrews.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"Quality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Assurance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ilitar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/civilian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operators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technicians.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 w:lineRule="auto" w:line="244"/>
        <w:ind w:left="660" w:right="234" w:hanging="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Awarded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Meritorious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Service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Medal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outstanding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anage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Navy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planner,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position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functions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large,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150+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exercise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staffs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$1M+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exercise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budg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lti-service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exercises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throughout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erica.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Coordinated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exercise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budgets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effectively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Navy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service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44"/>
        <w:ind w:left="660" w:right="453" w:hanging="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Negotiated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through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substantial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bureaucratic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personal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obstacles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highly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deplo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Navy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reserve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divers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Subsequently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established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nnual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even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saves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Govern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hundreds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thousands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dollars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contributory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support.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6"/>
        <w:ind w:left="39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Developed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B-1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training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saving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$110,000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annually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travel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expenses.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 w:lineRule="auto" w:line="250"/>
        <w:ind w:left="660" w:right="100" w:hanging="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Resolved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discrepancies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software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hardware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coordin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efforts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between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engineers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operations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personnel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resulting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positive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evaluation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during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ongressionally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B-1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9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"team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"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etween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Defe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66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Avionics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rough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/operational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feedback.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 w:lineRule="auto" w:line="250"/>
        <w:ind w:left="660" w:right="382" w:hanging="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Orchestrated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fleet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$3000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B-1B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nsive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Avionics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Suite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change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saving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$480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repair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costs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over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five-year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creased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relia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9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behind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database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four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B-1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realistic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660"/>
        <w:sectPr>
          <w:pgMar w:header="756" w:footer="0" w:top="980" w:bottom="280" w:left="600" w:right="640"/>
          <w:head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9" w:lineRule="auto" w:line="242"/>
        <w:ind w:left="120" w:right="104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ROCESS</w:t>
      </w:r>
      <w:r>
        <w:rPr>
          <w:rFonts w:cs="Times New Roman" w:hAnsi="Times New Roman" w:eastAsia="Times New Roman" w:ascii="Times New Roman"/>
          <w:b/>
          <w:spacing w:val="-7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MPROVEMEN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UALITY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versed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principles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personal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decorations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(Navy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Achievement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Medals)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attaining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superior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vel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intenance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repair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assigned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shipboard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achinery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9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9000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standards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liance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Trident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Facility,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Kings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Bay,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 w:lineRule="auto" w:line="244"/>
        <w:ind w:left="660" w:right="273" w:hanging="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entored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Navy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officers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rough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preparation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required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chief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engineer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certification.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process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creasing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certification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15%.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44"/>
        <w:ind w:left="660" w:right="610" w:hanging="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TQM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ician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highest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scores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during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periodic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evaluations.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9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</w:t>
      </w:r>
      <w:r>
        <w:rPr>
          <w:rFonts w:cs="Verdana" w:hAnsi="Verdana" w:eastAsia="Verdana" w:ascii="Verdana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Evaluated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er’s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operations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provided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process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prove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ents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ensure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highest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readi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ess.</w:t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2"/>
        <w:ind w:left="120" w:right="489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EADERSHI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  <w:u w:val="thick" w:color="000000"/>
        </w:rPr>
        <w:t>/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RAINING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adaptab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ent.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personnel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coordination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individuals.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Excelled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individual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lectures.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Firm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liever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constant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subordinates.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Navy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ndation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Medal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reserve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forces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Joint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Latin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erican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Theater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6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skill/experience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sets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vital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Engineering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Opportunities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(Expand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experiences,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technical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bullets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add,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better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resume.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areas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listed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below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ones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above.):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AINTENANCE</w:t>
      </w:r>
      <w:r>
        <w:rPr>
          <w:rFonts w:cs="Times New Roman" w:hAnsi="Times New Roman" w:eastAsia="Times New Roman" w:ascii="Times New Roman"/>
          <w:b/>
          <w:spacing w:val="-12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ANAGEMENT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implementation,</w:t>
      </w:r>
      <w:r>
        <w:rPr>
          <w:rFonts w:cs="Times New Roman" w:hAnsi="Times New Roman" w:eastAsia="Times New Roman" w:ascii="Times New Roman"/>
          <w:i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improvements,</w:t>
      </w:r>
      <w:r>
        <w:rPr>
          <w:rFonts w:cs="Times New Roman" w:hAnsi="Times New Roman" w:eastAsia="Times New Roman" w:ascii="Times New Roman"/>
          <w:i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inspections,</w:t>
      </w:r>
      <w:r>
        <w:rPr>
          <w:rFonts w:cs="Times New Roman" w:hAnsi="Times New Roman" w:eastAsia="Times New Roman" w:ascii="Times New Roman"/>
          <w:i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etc.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LANT</w:t>
      </w:r>
      <w:r>
        <w:rPr>
          <w:rFonts w:cs="Times New Roman" w:hAnsi="Times New Roman" w:eastAsia="Times New Roman" w:ascii="Times New Roman"/>
          <w:b/>
          <w:spacing w:val="-5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PERATIONS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b/>
          <w:spacing w:val="5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both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civilian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military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ESTING</w:t>
      </w:r>
      <w:r>
        <w:rPr>
          <w:rFonts w:cs="Times New Roman" w:hAnsi="Times New Roman" w:eastAsia="Times New Roman" w:ascii="Times New Roman"/>
          <w:b/>
          <w:spacing w:val="-7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AND</w:t>
      </w:r>
      <w:r>
        <w:rPr>
          <w:rFonts w:cs="Times New Roman" w:hAnsi="Times New Roman" w:eastAsia="Times New Roman" w:ascii="Times New Roman"/>
          <w:b/>
          <w:spacing w:val="-5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ESIGN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b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even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based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intern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ORK</w:t>
      </w:r>
      <w:r>
        <w:rPr>
          <w:rFonts w:cs="Times New Roman" w:hAnsi="Times New Roman" w:eastAsia="Times New Roman" w:ascii="Times New Roman"/>
          <w:b/>
          <w:spacing w:val="-4"/>
          <w:w w:val="100"/>
          <w:sz w:val="19"/>
          <w:szCs w:val="1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ISTORY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Electric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Power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Systems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ssioning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Atlanta,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300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Instructor,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Prospective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Nuclear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Engineer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Officer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5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Nuclear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Power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Charleston,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160" w:right="460" w:hanging="21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1993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Nuclear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Plant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Operations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Manager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(150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personnel)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Tennessee,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SSBN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734,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Kings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z w:val="24"/>
          <w:szCs w:val="24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  <w:t>DUCATION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Order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importance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1: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university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deg</w:t>
      </w:r>
      <w:r>
        <w:rPr>
          <w:rFonts w:cs="Times New Roman" w:hAnsi="Times New Roman" w:eastAsia="Times New Roman" w:ascii="Times New Roman"/>
          <w:i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ees,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relevant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military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civilian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engi</w:t>
      </w:r>
      <w:r>
        <w:rPr>
          <w:rFonts w:cs="Times New Roman" w:hAnsi="Times New Roman" w:eastAsia="Times New Roman" w:ascii="Times New Roman"/>
          <w:i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eering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courses/schools,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leadership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schools)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Masters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Managemen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Norfolk,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GPA: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3.68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Electrical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Engineering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Oklaho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GPA: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2.87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Rugby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Letter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 w:right="1473" w:hanging="7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Naval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Nuclear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Power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Prototype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1992,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GPA: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3.45,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(Graduate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nuclear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reactor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steam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plants.)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Total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Management/Leadership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Assurance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pgMar w:header="756" w:footer="0" w:top="980" w:bottom="280" w:left="600" w:right="62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06.18pt;margin-top:36.8039pt;width:199.641pt;height:14pt;mso-position-horizontal-relative:page;mso-position-vertical-relative:page;z-index:-10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FUNCTIONAL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RESUME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t>EXAMPLE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